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4AC8F" w14:textId="77777777" w:rsidR="00C37E67" w:rsidRDefault="00C37E67" w:rsidP="00F004DD">
      <w:pPr>
        <w:jc w:val="right"/>
        <w:rPr>
          <w:rFonts w:ascii="Source Sans Pro" w:hAnsi="Source Sans Pro"/>
          <w:b/>
          <w:bCs/>
        </w:rPr>
      </w:pPr>
    </w:p>
    <w:p w14:paraId="18A719BA" w14:textId="54DE1411" w:rsidR="00C12D8F" w:rsidRPr="00FF5BE5" w:rsidRDefault="00F004DD" w:rsidP="00F004DD">
      <w:pPr>
        <w:jc w:val="right"/>
        <w:rPr>
          <w:rFonts w:ascii="Source Sans Pro" w:hAnsi="Source Sans Pro"/>
          <w:b/>
          <w:bCs/>
        </w:rPr>
      </w:pPr>
      <w:r w:rsidRPr="00FF5BE5">
        <w:rPr>
          <w:rFonts w:ascii="Source Sans Pro" w:hAnsi="Source Sans Pro"/>
          <w:b/>
          <w:bCs/>
        </w:rPr>
        <w:t>Priloga 3</w:t>
      </w:r>
    </w:p>
    <w:p w14:paraId="4246719D" w14:textId="77777777" w:rsidR="00B55720" w:rsidRPr="00FF5BE5" w:rsidRDefault="00B55720" w:rsidP="00B55720">
      <w:pPr>
        <w:rPr>
          <w:rFonts w:ascii="Source Sans Pro" w:hAnsi="Source Sans Pro" w:cs="Tahoma"/>
          <w:b/>
          <w:color w:val="1F3864"/>
        </w:rPr>
      </w:pPr>
    </w:p>
    <w:p w14:paraId="23816363" w14:textId="2F5F3DE3" w:rsidR="00B55720" w:rsidRDefault="00B55720" w:rsidP="00B55720">
      <w:pPr>
        <w:rPr>
          <w:rFonts w:ascii="Source Sans Pro" w:hAnsi="Source Sans Pro" w:cs="Tahoma"/>
          <w:b/>
          <w:color w:val="1F3864"/>
        </w:rPr>
      </w:pPr>
    </w:p>
    <w:p w14:paraId="01057F10" w14:textId="6786950D" w:rsidR="003336C1" w:rsidRPr="003336C1" w:rsidRDefault="003336C1" w:rsidP="003336C1">
      <w:pPr>
        <w:pStyle w:val="ListParagraph"/>
        <w:ind w:left="0"/>
        <w:jc w:val="center"/>
        <w:rPr>
          <w:rFonts w:ascii="Source Sans Pro" w:hAnsi="Source Sans Pro"/>
          <w:b/>
          <w:sz w:val="28"/>
          <w:szCs w:val="28"/>
        </w:rPr>
      </w:pPr>
      <w:r w:rsidRPr="003336C1">
        <w:rPr>
          <w:rFonts w:ascii="Source Sans Pro" w:hAnsi="Source Sans Pro"/>
          <w:b/>
          <w:sz w:val="28"/>
          <w:szCs w:val="28"/>
        </w:rPr>
        <w:t>OBRAZEC IZJAVE  O SAMOSTOJNI IZVEDBI DEL ALI NAVEDBA PODIZVAJALCEV</w:t>
      </w:r>
    </w:p>
    <w:p w14:paraId="73D60667" w14:textId="74C08E8F" w:rsidR="003336C1" w:rsidRDefault="003336C1" w:rsidP="00B55720">
      <w:pPr>
        <w:rPr>
          <w:rFonts w:ascii="Source Sans Pro" w:hAnsi="Source Sans Pro" w:cs="Tahoma"/>
          <w:b/>
          <w:color w:val="1F3864"/>
        </w:rPr>
      </w:pPr>
    </w:p>
    <w:p w14:paraId="1A29E895" w14:textId="77777777" w:rsidR="003336C1" w:rsidRPr="00FF5BE5" w:rsidRDefault="003336C1" w:rsidP="00B55720">
      <w:pPr>
        <w:rPr>
          <w:rFonts w:ascii="Source Sans Pro" w:hAnsi="Source Sans Pro" w:cs="Tahoma"/>
          <w:b/>
          <w:color w:val="1F3864"/>
        </w:rPr>
      </w:pPr>
    </w:p>
    <w:p w14:paraId="271E70CE" w14:textId="77777777" w:rsidR="003336C1" w:rsidRDefault="003336C1" w:rsidP="00B55720">
      <w:pPr>
        <w:jc w:val="center"/>
        <w:rPr>
          <w:rFonts w:ascii="Source Sans Pro" w:hAnsi="Source Sans Pro"/>
          <w:b/>
          <w:bCs/>
          <w:sz w:val="28"/>
          <w:szCs w:val="28"/>
        </w:rPr>
      </w:pPr>
    </w:p>
    <w:p w14:paraId="099490F6" w14:textId="77777777" w:rsidR="003336C1" w:rsidRPr="003336C1" w:rsidRDefault="003336C1" w:rsidP="003336C1">
      <w:pPr>
        <w:jc w:val="both"/>
        <w:rPr>
          <w:rFonts w:ascii="Source Sans Pro" w:hAnsi="Source Sans Pro" w:cs="Calibri"/>
        </w:rPr>
      </w:pPr>
      <w:r w:rsidRPr="003336C1">
        <w:rPr>
          <w:rFonts w:ascii="Source Sans Pro" w:hAnsi="Source Sans Pro" w:cs="Calibri"/>
        </w:rPr>
        <w:t xml:space="preserve">                                                                           I Z J A V A</w:t>
      </w:r>
    </w:p>
    <w:p w14:paraId="2389DFB9" w14:textId="77777777" w:rsidR="003336C1" w:rsidRPr="003336C1" w:rsidRDefault="003336C1" w:rsidP="003336C1">
      <w:pPr>
        <w:jc w:val="both"/>
        <w:rPr>
          <w:rFonts w:ascii="Source Sans Pro" w:hAnsi="Source Sans Pro" w:cs="Calibri"/>
        </w:rPr>
      </w:pPr>
    </w:p>
    <w:p w14:paraId="7B587214" w14:textId="77777777" w:rsidR="003336C1" w:rsidRPr="003336C1" w:rsidRDefault="003336C1" w:rsidP="003336C1">
      <w:pPr>
        <w:jc w:val="both"/>
        <w:rPr>
          <w:rFonts w:ascii="Source Sans Pro" w:hAnsi="Source Sans Pro" w:cs="Calibri"/>
        </w:rPr>
      </w:pPr>
      <w:r w:rsidRPr="003336C1">
        <w:rPr>
          <w:rFonts w:ascii="Source Sans Pro" w:hAnsi="Source Sans Pro" w:cs="Calibri"/>
        </w:rPr>
        <w:t>Kot ponudniki-izvajalec razpisanih del po predmetnem javnem razpisu</w:t>
      </w:r>
    </w:p>
    <w:p w14:paraId="0B1D5A1C" w14:textId="77777777" w:rsidR="003336C1" w:rsidRPr="003336C1" w:rsidRDefault="003336C1" w:rsidP="003336C1">
      <w:pPr>
        <w:jc w:val="both"/>
        <w:rPr>
          <w:rFonts w:ascii="Source Sans Pro" w:hAnsi="Source Sans Pro" w:cs="Calibri"/>
        </w:rPr>
      </w:pPr>
    </w:p>
    <w:p w14:paraId="3B3004DA" w14:textId="4BEC2E06" w:rsidR="003336C1" w:rsidRPr="00A74F24" w:rsidRDefault="003336C1" w:rsidP="003336C1">
      <w:pPr>
        <w:jc w:val="both"/>
        <w:rPr>
          <w:rFonts w:ascii="Source Sans Pro" w:hAnsi="Source Sans Pro" w:cs="Microsoft Sans Serif"/>
        </w:rPr>
      </w:pPr>
      <w:r w:rsidRPr="003336C1">
        <w:rPr>
          <w:rFonts w:ascii="Source Sans Pro" w:hAnsi="Source Sans Pro" w:cs="Calibri"/>
        </w:rPr>
        <w:t xml:space="preserve">za naročnika:  </w:t>
      </w:r>
      <w:r w:rsidRPr="00A74F24">
        <w:rPr>
          <w:rFonts w:ascii="Source Sans Pro" w:hAnsi="Source Sans Pro" w:cs="Microsoft Sans Serif"/>
        </w:rPr>
        <w:t>Javno podjetje OKOLJE Piran,  d.o.o.</w:t>
      </w:r>
      <w:r>
        <w:rPr>
          <w:rFonts w:ascii="Source Sans Pro" w:hAnsi="Source Sans Pro" w:cs="Microsoft Sans Serif"/>
        </w:rPr>
        <w:t>, Arze 1b, 6330 Piran</w:t>
      </w:r>
    </w:p>
    <w:p w14:paraId="38A86609" w14:textId="77777777" w:rsidR="003336C1" w:rsidRPr="003336C1" w:rsidRDefault="003336C1" w:rsidP="003336C1">
      <w:pPr>
        <w:jc w:val="both"/>
        <w:rPr>
          <w:rFonts w:ascii="Source Sans Pro" w:hAnsi="Source Sans Pro" w:cs="Calibri"/>
        </w:rPr>
      </w:pPr>
    </w:p>
    <w:p w14:paraId="4E7EA529" w14:textId="77777777" w:rsidR="003336C1" w:rsidRPr="003336C1" w:rsidRDefault="003336C1" w:rsidP="003336C1">
      <w:pPr>
        <w:pStyle w:val="TableHeading"/>
        <w:suppressLineNumbers w:val="0"/>
        <w:jc w:val="left"/>
        <w:rPr>
          <w:rFonts w:ascii="Source Sans Pro" w:hAnsi="Source Sans Pro" w:cs="Calibri"/>
        </w:rPr>
      </w:pPr>
      <w:r w:rsidRPr="003336C1">
        <w:rPr>
          <w:rFonts w:ascii="Source Sans Pro" w:hAnsi="Source Sans Pro" w:cs="Calibri"/>
          <w:bCs w:val="0"/>
          <w:noProof/>
        </w:rPr>
        <w:t xml:space="preserve">Javno naročilo: </w:t>
      </w:r>
      <w:r w:rsidRPr="003336C1">
        <w:rPr>
          <w:rFonts w:ascii="Source Sans Pro" w:hAnsi="Source Sans Pro" w:cs="Calibri"/>
        </w:rPr>
        <w:t>»STORITVE POSREDOVANJA DELOVNE SILE«</w:t>
      </w:r>
    </w:p>
    <w:p w14:paraId="6B92E915" w14:textId="77777777" w:rsidR="003336C1" w:rsidRPr="003336C1" w:rsidRDefault="003336C1" w:rsidP="003336C1">
      <w:pPr>
        <w:jc w:val="both"/>
        <w:rPr>
          <w:rFonts w:ascii="Source Sans Pro" w:hAnsi="Source Sans Pro" w:cs="Calibri"/>
        </w:rPr>
      </w:pPr>
    </w:p>
    <w:p w14:paraId="7E04A8F6" w14:textId="77777777" w:rsidR="003336C1" w:rsidRPr="003336C1" w:rsidRDefault="003336C1" w:rsidP="003336C1">
      <w:pPr>
        <w:jc w:val="both"/>
        <w:rPr>
          <w:rFonts w:ascii="Source Sans Pro" w:hAnsi="Source Sans Pro" w:cs="Calibri"/>
        </w:rPr>
      </w:pPr>
      <w:r w:rsidRPr="003336C1">
        <w:rPr>
          <w:rFonts w:ascii="Source Sans Pro" w:hAnsi="Source Sans Pro" w:cs="Calibri"/>
        </w:rPr>
        <w:t>Kot ponudniki za izvajanje storitev  predmetnega javnega naročila:</w:t>
      </w:r>
    </w:p>
    <w:p w14:paraId="13D2D996" w14:textId="77777777" w:rsidR="003336C1" w:rsidRPr="003336C1" w:rsidRDefault="003336C1" w:rsidP="003336C1">
      <w:pPr>
        <w:jc w:val="both"/>
        <w:rPr>
          <w:rFonts w:ascii="Source Sans Pro" w:hAnsi="Source Sans Pro" w:cs="Calibri"/>
        </w:rPr>
      </w:pPr>
    </w:p>
    <w:p w14:paraId="1AF1F87B" w14:textId="2FABF1CF" w:rsidR="003336C1" w:rsidRPr="003336C1" w:rsidRDefault="003336C1" w:rsidP="003336C1">
      <w:pPr>
        <w:jc w:val="both"/>
        <w:rPr>
          <w:rFonts w:ascii="Source Sans Pro" w:hAnsi="Source Sans Pro" w:cs="Calibri"/>
          <w:b/>
          <w:bCs/>
        </w:rPr>
      </w:pPr>
      <w:r w:rsidRPr="003336C1">
        <w:rPr>
          <w:rFonts w:ascii="Source Sans Pro" w:hAnsi="Source Sans Pro" w:cs="Calibri"/>
        </w:rPr>
        <w:t xml:space="preserve">i z j a v l j a m o, </w:t>
      </w:r>
      <w:r w:rsidRPr="003336C1">
        <w:rPr>
          <w:rFonts w:ascii="Source Sans Pro" w:hAnsi="Source Sans Pro" w:cs="Calibri"/>
          <w:b/>
          <w:bCs/>
        </w:rPr>
        <w:t>da bomo vsa razpisana dela opravili sami brez podizvajalcev.</w:t>
      </w:r>
    </w:p>
    <w:p w14:paraId="4FD647DF" w14:textId="77777777" w:rsidR="003336C1" w:rsidRPr="003336C1" w:rsidRDefault="003336C1" w:rsidP="003336C1">
      <w:pPr>
        <w:jc w:val="both"/>
        <w:rPr>
          <w:rFonts w:ascii="Source Sans Pro" w:hAnsi="Source Sans Pro" w:cs="Calibri"/>
          <w:b/>
          <w:bCs/>
        </w:rPr>
      </w:pPr>
    </w:p>
    <w:p w14:paraId="355EF87F" w14:textId="77777777" w:rsidR="003336C1" w:rsidRPr="003336C1" w:rsidRDefault="003336C1" w:rsidP="00B55720">
      <w:pPr>
        <w:jc w:val="center"/>
        <w:rPr>
          <w:rFonts w:ascii="Source Sans Pro" w:hAnsi="Source Sans Pro"/>
          <w:b/>
          <w:bCs/>
        </w:rPr>
      </w:pPr>
    </w:p>
    <w:p w14:paraId="1CF8DC64" w14:textId="122BACF7" w:rsidR="003336C1" w:rsidRDefault="003336C1" w:rsidP="00B55720">
      <w:pPr>
        <w:jc w:val="right"/>
        <w:rPr>
          <w:rFonts w:ascii="Source Sans Pro" w:hAnsi="Source Sans Pro" w:cs="Arial"/>
        </w:rPr>
      </w:pPr>
    </w:p>
    <w:p w14:paraId="309741E5" w14:textId="77777777" w:rsidR="003336C1" w:rsidRPr="00941458" w:rsidRDefault="003336C1" w:rsidP="00B55720">
      <w:pPr>
        <w:jc w:val="right"/>
        <w:rPr>
          <w:rFonts w:ascii="Source Sans Pro" w:hAnsi="Source Sans Pro" w:cs="Arial"/>
        </w:rPr>
      </w:pPr>
    </w:p>
    <w:tbl>
      <w:tblPr>
        <w:tblStyle w:val="TableGrid"/>
        <w:tblW w:w="1049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5"/>
        <w:gridCol w:w="1397"/>
        <w:gridCol w:w="2743"/>
        <w:gridCol w:w="4635"/>
      </w:tblGrid>
      <w:tr w:rsidR="00E13157" w:rsidRPr="00DC0B45" w14:paraId="10934E36" w14:textId="77777777" w:rsidTr="00E13157">
        <w:tc>
          <w:tcPr>
            <w:tcW w:w="1715" w:type="dxa"/>
          </w:tcPr>
          <w:p w14:paraId="7B2980E5" w14:textId="77777777" w:rsidR="00E13157" w:rsidRPr="00DC0B4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397" w:type="dxa"/>
            <w:vMerge w:val="restart"/>
          </w:tcPr>
          <w:p w14:paraId="0242B9A5" w14:textId="77777777" w:rsidR="00E13157" w:rsidRPr="00DC0B4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  <w:p w14:paraId="54D8AA82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17122695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2E5ED515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  <w:p w14:paraId="07214DE4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žig</w:t>
            </w:r>
          </w:p>
        </w:tc>
        <w:tc>
          <w:tcPr>
            <w:tcW w:w="2743" w:type="dxa"/>
          </w:tcPr>
          <w:p w14:paraId="5E40FFA3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635" w:type="dxa"/>
            <w:hideMark/>
          </w:tcPr>
          <w:p w14:paraId="23B5CD57" w14:textId="0079DDDC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Ponudnik/Vodilni partner:</w:t>
            </w:r>
          </w:p>
        </w:tc>
      </w:tr>
      <w:tr w:rsidR="00E13157" w:rsidRPr="00DC0B45" w14:paraId="7CB9CC45" w14:textId="77777777" w:rsidTr="00E13157">
        <w:tc>
          <w:tcPr>
            <w:tcW w:w="1715" w:type="dxa"/>
          </w:tcPr>
          <w:p w14:paraId="7E2C2BA8" w14:textId="77777777" w:rsidR="00E13157" w:rsidRPr="00DC0B4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397" w:type="dxa"/>
            <w:vMerge/>
            <w:vAlign w:val="center"/>
            <w:hideMark/>
          </w:tcPr>
          <w:p w14:paraId="7F93B527" w14:textId="77777777" w:rsidR="00E13157" w:rsidRPr="00DC0B45" w:rsidRDefault="00E13157" w:rsidP="00A46525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2743" w:type="dxa"/>
          </w:tcPr>
          <w:p w14:paraId="3E9FD606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635" w:type="dxa"/>
          </w:tcPr>
          <w:p w14:paraId="7EB7AD9A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_____________________</w:t>
            </w:r>
          </w:p>
          <w:p w14:paraId="678BE414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(ime in priimek pooblaščene osebe)</w:t>
            </w:r>
          </w:p>
        </w:tc>
      </w:tr>
      <w:tr w:rsidR="00E13157" w:rsidRPr="00DC0B45" w14:paraId="3BE81F14" w14:textId="77777777" w:rsidTr="00E13157">
        <w:tc>
          <w:tcPr>
            <w:tcW w:w="1715" w:type="dxa"/>
          </w:tcPr>
          <w:p w14:paraId="7EDE80AD" w14:textId="77777777" w:rsidR="00E13157" w:rsidRPr="00DC0B45" w:rsidRDefault="00E13157" w:rsidP="00A46525">
            <w:pPr>
              <w:spacing w:before="120" w:after="120" w:line="240" w:lineRule="exact"/>
              <w:jc w:val="both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1397" w:type="dxa"/>
            <w:vMerge/>
            <w:vAlign w:val="center"/>
            <w:hideMark/>
          </w:tcPr>
          <w:p w14:paraId="38FB78BD" w14:textId="77777777" w:rsidR="00E13157" w:rsidRPr="00DC0B45" w:rsidRDefault="00E13157" w:rsidP="00A46525">
            <w:pPr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2743" w:type="dxa"/>
          </w:tcPr>
          <w:p w14:paraId="4FC45A97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</w:p>
        </w:tc>
        <w:tc>
          <w:tcPr>
            <w:tcW w:w="4635" w:type="dxa"/>
          </w:tcPr>
          <w:p w14:paraId="035E2BE6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______________________</w:t>
            </w:r>
          </w:p>
          <w:p w14:paraId="4EC6CE60" w14:textId="77777777" w:rsidR="00E13157" w:rsidRPr="00DC0B45" w:rsidRDefault="00E13157" w:rsidP="00A46525">
            <w:pPr>
              <w:spacing w:before="120" w:after="120" w:line="240" w:lineRule="exact"/>
              <w:jc w:val="center"/>
              <w:rPr>
                <w:rFonts w:ascii="Source Sans Pro" w:hAnsi="Source Sans Pro" w:cs="Arial"/>
                <w:sz w:val="24"/>
                <w:szCs w:val="24"/>
              </w:rPr>
            </w:pPr>
            <w:r w:rsidRPr="00DC0B45">
              <w:rPr>
                <w:rFonts w:ascii="Source Sans Pro" w:hAnsi="Source Sans Pro" w:cs="Arial"/>
                <w:sz w:val="24"/>
                <w:szCs w:val="24"/>
              </w:rPr>
              <w:t>(podpis)</w:t>
            </w:r>
          </w:p>
        </w:tc>
      </w:tr>
    </w:tbl>
    <w:p w14:paraId="52FD12D0" w14:textId="049239FB" w:rsidR="00B55720" w:rsidRDefault="00B55720" w:rsidP="00E13157">
      <w:pPr>
        <w:rPr>
          <w:rFonts w:ascii="Source Sans Pro" w:hAnsi="Source Sans Pro" w:cs="Arial"/>
        </w:rPr>
      </w:pPr>
    </w:p>
    <w:p w14:paraId="78C6FEC3" w14:textId="052881F8" w:rsidR="002734C0" w:rsidRDefault="002734C0" w:rsidP="00E13157">
      <w:pPr>
        <w:rPr>
          <w:rFonts w:ascii="Source Sans Pro" w:hAnsi="Source Sans Pro" w:cs="Arial"/>
        </w:rPr>
      </w:pPr>
    </w:p>
    <w:p w14:paraId="7E0EB5C5" w14:textId="0CD27FBE" w:rsidR="002734C0" w:rsidRDefault="002734C0" w:rsidP="00E13157">
      <w:pPr>
        <w:rPr>
          <w:rFonts w:ascii="Source Sans Pro" w:hAnsi="Source Sans Pro" w:cs="Arial"/>
        </w:rPr>
      </w:pPr>
    </w:p>
    <w:p w14:paraId="027B6203" w14:textId="526BB33A" w:rsidR="002734C0" w:rsidRDefault="002734C0" w:rsidP="00E13157">
      <w:pPr>
        <w:rPr>
          <w:rFonts w:ascii="Source Sans Pro" w:hAnsi="Source Sans Pro" w:cs="Arial"/>
        </w:rPr>
      </w:pPr>
    </w:p>
    <w:p w14:paraId="08C7A360" w14:textId="22C7302E" w:rsidR="002734C0" w:rsidRDefault="002734C0" w:rsidP="00E13157">
      <w:pPr>
        <w:rPr>
          <w:rFonts w:ascii="Source Sans Pro" w:hAnsi="Source Sans Pro" w:cs="Arial"/>
        </w:rPr>
      </w:pPr>
    </w:p>
    <w:p w14:paraId="4E902C9A" w14:textId="0C0BEC43" w:rsidR="002734C0" w:rsidRDefault="002734C0" w:rsidP="00E13157">
      <w:pPr>
        <w:rPr>
          <w:rFonts w:ascii="Source Sans Pro" w:hAnsi="Source Sans Pro" w:cs="Arial"/>
        </w:rPr>
      </w:pPr>
    </w:p>
    <w:p w14:paraId="4073716D" w14:textId="27D32715" w:rsidR="002734C0" w:rsidRDefault="002734C0" w:rsidP="00E13157">
      <w:pPr>
        <w:rPr>
          <w:rFonts w:ascii="Source Sans Pro" w:hAnsi="Source Sans Pro" w:cs="Arial"/>
        </w:rPr>
      </w:pPr>
    </w:p>
    <w:p w14:paraId="6A8F2B37" w14:textId="1179CDFA" w:rsidR="002734C0" w:rsidRDefault="002734C0" w:rsidP="00E13157">
      <w:pPr>
        <w:rPr>
          <w:rFonts w:ascii="Source Sans Pro" w:hAnsi="Source Sans Pro" w:cs="Arial"/>
        </w:rPr>
      </w:pPr>
    </w:p>
    <w:p w14:paraId="08DFA001" w14:textId="0609F1FA" w:rsidR="002734C0" w:rsidRDefault="002734C0" w:rsidP="00E13157">
      <w:pPr>
        <w:rPr>
          <w:rFonts w:ascii="Source Sans Pro" w:hAnsi="Source Sans Pro" w:cs="Arial"/>
        </w:rPr>
      </w:pPr>
    </w:p>
    <w:p w14:paraId="4694AC5B" w14:textId="50A50329" w:rsidR="002734C0" w:rsidRDefault="002734C0" w:rsidP="00E13157">
      <w:pPr>
        <w:rPr>
          <w:rFonts w:ascii="Source Sans Pro" w:hAnsi="Source Sans Pro" w:cs="Arial"/>
        </w:rPr>
      </w:pPr>
    </w:p>
    <w:p w14:paraId="65772F82" w14:textId="2866727B" w:rsidR="002734C0" w:rsidRDefault="002734C0" w:rsidP="00E13157">
      <w:pPr>
        <w:rPr>
          <w:rFonts w:ascii="Source Sans Pro" w:hAnsi="Source Sans Pro" w:cs="Arial"/>
        </w:rPr>
      </w:pPr>
    </w:p>
    <w:p w14:paraId="7D42B3DE" w14:textId="02FB4E07" w:rsidR="002734C0" w:rsidRDefault="002734C0" w:rsidP="00E13157">
      <w:pPr>
        <w:rPr>
          <w:rFonts w:ascii="Source Sans Pro" w:hAnsi="Source Sans Pro" w:cs="Arial"/>
        </w:rPr>
      </w:pPr>
    </w:p>
    <w:p w14:paraId="7DED181D" w14:textId="0BC30BDF" w:rsidR="002734C0" w:rsidRDefault="002734C0" w:rsidP="00E13157">
      <w:pPr>
        <w:rPr>
          <w:rFonts w:ascii="Source Sans Pro" w:hAnsi="Source Sans Pro" w:cs="Arial"/>
        </w:rPr>
      </w:pPr>
    </w:p>
    <w:p w14:paraId="54AB33D1" w14:textId="46EFAF8B" w:rsidR="002734C0" w:rsidRDefault="002734C0" w:rsidP="00E13157">
      <w:pPr>
        <w:rPr>
          <w:rFonts w:ascii="Source Sans Pro" w:hAnsi="Source Sans Pro" w:cs="Arial"/>
        </w:rPr>
      </w:pPr>
    </w:p>
    <w:p w14:paraId="742E406F" w14:textId="637C532E" w:rsidR="002734C0" w:rsidRDefault="002734C0" w:rsidP="00E13157">
      <w:pPr>
        <w:rPr>
          <w:rFonts w:ascii="Source Sans Pro" w:hAnsi="Source Sans Pro" w:cs="Arial"/>
        </w:rPr>
      </w:pPr>
    </w:p>
    <w:p w14:paraId="33900505" w14:textId="371D6D94" w:rsidR="002734C0" w:rsidRDefault="002734C0" w:rsidP="00E13157">
      <w:pPr>
        <w:rPr>
          <w:rFonts w:ascii="Source Sans Pro" w:hAnsi="Source Sans Pro" w:cs="Arial"/>
        </w:rPr>
      </w:pPr>
    </w:p>
    <w:p w14:paraId="5F655998" w14:textId="77777777" w:rsidR="002734C0" w:rsidRPr="003336C1" w:rsidRDefault="002734C0" w:rsidP="002734C0">
      <w:pPr>
        <w:jc w:val="both"/>
        <w:rPr>
          <w:rFonts w:ascii="Source Sans Pro" w:hAnsi="Source Sans Pro" w:cs="Calibri"/>
        </w:rPr>
      </w:pPr>
      <w:r w:rsidRPr="003336C1">
        <w:rPr>
          <w:rFonts w:ascii="Source Sans Pro" w:hAnsi="Source Sans Pro" w:cs="Calibri"/>
        </w:rPr>
        <w:t xml:space="preserve">                                                                           I Z J A V A</w:t>
      </w:r>
    </w:p>
    <w:p w14:paraId="4E2B0006" w14:textId="77777777" w:rsidR="002734C0" w:rsidRPr="003336C1" w:rsidRDefault="002734C0" w:rsidP="002734C0">
      <w:pPr>
        <w:jc w:val="both"/>
        <w:rPr>
          <w:rFonts w:ascii="Source Sans Pro" w:hAnsi="Source Sans Pro" w:cs="Calibri"/>
        </w:rPr>
      </w:pPr>
    </w:p>
    <w:p w14:paraId="62ACBDEB" w14:textId="77777777" w:rsidR="002734C0" w:rsidRPr="003336C1" w:rsidRDefault="002734C0" w:rsidP="002734C0">
      <w:pPr>
        <w:jc w:val="both"/>
        <w:rPr>
          <w:rFonts w:ascii="Source Sans Pro" w:hAnsi="Source Sans Pro" w:cs="Calibri"/>
        </w:rPr>
      </w:pPr>
      <w:r w:rsidRPr="003336C1">
        <w:rPr>
          <w:rFonts w:ascii="Source Sans Pro" w:hAnsi="Source Sans Pro" w:cs="Calibri"/>
        </w:rPr>
        <w:t>Kot ponudniki-izvajalec razpisanih del po predmetnem javnem razpisu</w:t>
      </w:r>
    </w:p>
    <w:p w14:paraId="17FED51D" w14:textId="77777777" w:rsidR="002734C0" w:rsidRPr="003336C1" w:rsidRDefault="002734C0" w:rsidP="002734C0">
      <w:pPr>
        <w:jc w:val="both"/>
        <w:rPr>
          <w:rFonts w:ascii="Source Sans Pro" w:hAnsi="Source Sans Pro" w:cs="Calibri"/>
        </w:rPr>
      </w:pPr>
    </w:p>
    <w:p w14:paraId="26426CDD" w14:textId="77777777" w:rsidR="002734C0" w:rsidRPr="00A74F24" w:rsidRDefault="002734C0" w:rsidP="002734C0">
      <w:pPr>
        <w:jc w:val="both"/>
        <w:rPr>
          <w:rFonts w:ascii="Source Sans Pro" w:hAnsi="Source Sans Pro" w:cs="Microsoft Sans Serif"/>
        </w:rPr>
      </w:pPr>
      <w:r w:rsidRPr="003336C1">
        <w:rPr>
          <w:rFonts w:ascii="Source Sans Pro" w:hAnsi="Source Sans Pro" w:cs="Calibri"/>
        </w:rPr>
        <w:t xml:space="preserve">za naročnika:  </w:t>
      </w:r>
      <w:r w:rsidRPr="00A74F24">
        <w:rPr>
          <w:rFonts w:ascii="Source Sans Pro" w:hAnsi="Source Sans Pro" w:cs="Microsoft Sans Serif"/>
        </w:rPr>
        <w:t>Javno podjetje OKOLJE Piran,  d.o.o.</w:t>
      </w:r>
      <w:r>
        <w:rPr>
          <w:rFonts w:ascii="Source Sans Pro" w:hAnsi="Source Sans Pro" w:cs="Microsoft Sans Serif"/>
        </w:rPr>
        <w:t>, Arze 1b, 6330 Piran</w:t>
      </w:r>
    </w:p>
    <w:p w14:paraId="5D571E05" w14:textId="77777777" w:rsidR="002734C0" w:rsidRPr="003336C1" w:rsidRDefault="002734C0" w:rsidP="002734C0">
      <w:pPr>
        <w:jc w:val="both"/>
        <w:rPr>
          <w:rFonts w:ascii="Source Sans Pro" w:hAnsi="Source Sans Pro" w:cs="Calibri"/>
        </w:rPr>
      </w:pPr>
    </w:p>
    <w:p w14:paraId="72278772" w14:textId="77777777" w:rsidR="002734C0" w:rsidRPr="003336C1" w:rsidRDefault="002734C0" w:rsidP="002734C0">
      <w:pPr>
        <w:pStyle w:val="TableHeading"/>
        <w:suppressLineNumbers w:val="0"/>
        <w:jc w:val="left"/>
        <w:rPr>
          <w:rFonts w:ascii="Source Sans Pro" w:hAnsi="Source Sans Pro" w:cs="Calibri"/>
        </w:rPr>
      </w:pPr>
      <w:r w:rsidRPr="003336C1">
        <w:rPr>
          <w:rFonts w:ascii="Source Sans Pro" w:hAnsi="Source Sans Pro" w:cs="Calibri"/>
          <w:bCs w:val="0"/>
          <w:noProof/>
        </w:rPr>
        <w:t xml:space="preserve">Javno naročilo: </w:t>
      </w:r>
      <w:r w:rsidRPr="003336C1">
        <w:rPr>
          <w:rFonts w:ascii="Source Sans Pro" w:hAnsi="Source Sans Pro" w:cs="Calibri"/>
        </w:rPr>
        <w:t>»STORITVE POSREDOVANJA DELOVNE SILE«</w:t>
      </w:r>
    </w:p>
    <w:p w14:paraId="12B87191" w14:textId="71841440" w:rsidR="002734C0" w:rsidRDefault="002734C0" w:rsidP="002734C0">
      <w:pPr>
        <w:pStyle w:val="TableHeading"/>
        <w:suppressLineNumbers w:val="0"/>
        <w:jc w:val="left"/>
        <w:rPr>
          <w:rFonts w:ascii="Calibri" w:hAnsi="Calibri" w:cs="Calibri"/>
          <w:bCs w:val="0"/>
          <w:noProof/>
          <w:sz w:val="22"/>
          <w:szCs w:val="22"/>
        </w:rPr>
      </w:pPr>
    </w:p>
    <w:p w14:paraId="48E99227" w14:textId="77777777" w:rsidR="002734C0" w:rsidRPr="00C31B8C" w:rsidRDefault="002734C0" w:rsidP="002734C0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4398D123" w14:textId="77777777" w:rsidR="002734C0" w:rsidRPr="002734C0" w:rsidRDefault="002734C0" w:rsidP="002734C0">
      <w:pPr>
        <w:jc w:val="both"/>
        <w:rPr>
          <w:rFonts w:ascii="Source Sans Pro" w:hAnsi="Source Sans Pro" w:cs="Calibri"/>
          <w:bCs/>
          <w:sz w:val="22"/>
          <w:szCs w:val="22"/>
        </w:rPr>
      </w:pPr>
      <w:r w:rsidRPr="002734C0">
        <w:rPr>
          <w:rFonts w:ascii="Source Sans Pro" w:hAnsi="Source Sans Pro" w:cs="Calibri"/>
          <w:b/>
          <w:bCs/>
          <w:sz w:val="22"/>
          <w:szCs w:val="22"/>
        </w:rPr>
        <w:t>izjavljamo, da bomo pri izvedbi del vključili naslednje podizvajalce in z njimi sklenili podizvajalske pogodbe:</w:t>
      </w:r>
    </w:p>
    <w:p w14:paraId="589C05ED" w14:textId="77777777" w:rsidR="002734C0" w:rsidRPr="002734C0" w:rsidRDefault="002734C0" w:rsidP="002734C0">
      <w:pPr>
        <w:jc w:val="both"/>
        <w:rPr>
          <w:rFonts w:ascii="Source Sans Pro" w:hAnsi="Source Sans Pro" w:cs="Calibri"/>
          <w:bCs/>
          <w:sz w:val="22"/>
          <w:szCs w:val="22"/>
        </w:rPr>
      </w:pPr>
    </w:p>
    <w:tbl>
      <w:tblPr>
        <w:tblW w:w="0" w:type="auto"/>
        <w:tblInd w:w="-5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01"/>
        <w:gridCol w:w="2307"/>
        <w:gridCol w:w="2307"/>
        <w:gridCol w:w="3061"/>
      </w:tblGrid>
      <w:tr w:rsidR="002734C0" w:rsidRPr="002734C0" w14:paraId="77D51587" w14:textId="77777777" w:rsidTr="00A7603F">
        <w:trPr>
          <w:trHeight w:val="509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9C499C" w14:textId="77777777" w:rsidR="002734C0" w:rsidRPr="002734C0" w:rsidRDefault="002734C0" w:rsidP="00A7603F">
            <w:pPr>
              <w:jc w:val="center"/>
              <w:rPr>
                <w:rFonts w:ascii="Source Sans Pro" w:hAnsi="Source Sans Pro" w:cs="Calibri"/>
                <w:bCs/>
                <w:sz w:val="22"/>
                <w:szCs w:val="22"/>
              </w:rPr>
            </w:pPr>
            <w:r w:rsidRPr="002734C0">
              <w:rPr>
                <w:rFonts w:ascii="Source Sans Pro" w:hAnsi="Source Sans Pro" w:cs="Calibri"/>
                <w:bCs/>
                <w:sz w:val="22"/>
                <w:szCs w:val="22"/>
              </w:rPr>
              <w:t xml:space="preserve">NAZIV  PODIZVAJALCA (in naslov sedeža) 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C0D0D2" w14:textId="77777777" w:rsidR="002734C0" w:rsidRPr="002734C0" w:rsidRDefault="002734C0" w:rsidP="00A7603F">
            <w:pPr>
              <w:jc w:val="center"/>
              <w:rPr>
                <w:rFonts w:ascii="Source Sans Pro" w:hAnsi="Source Sans Pro" w:cs="Calibri"/>
                <w:bCs/>
                <w:sz w:val="22"/>
                <w:szCs w:val="22"/>
              </w:rPr>
            </w:pPr>
            <w:r w:rsidRPr="002734C0">
              <w:rPr>
                <w:rFonts w:ascii="Source Sans Pro" w:hAnsi="Source Sans Pro" w:cs="Calibri"/>
                <w:bCs/>
                <w:sz w:val="22"/>
                <w:szCs w:val="22"/>
              </w:rPr>
              <w:t>KONTAKTNI PODATKI</w:t>
            </w: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7D88A" w14:textId="77777777" w:rsidR="002734C0" w:rsidRPr="002734C0" w:rsidRDefault="002734C0" w:rsidP="00A7603F">
            <w:pPr>
              <w:snapToGrid w:val="0"/>
              <w:jc w:val="center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  <w:p w14:paraId="27DAEE37" w14:textId="77777777" w:rsidR="002734C0" w:rsidRPr="002734C0" w:rsidRDefault="002734C0" w:rsidP="00A7603F">
            <w:pPr>
              <w:jc w:val="center"/>
              <w:rPr>
                <w:rFonts w:ascii="Source Sans Pro" w:hAnsi="Source Sans Pro" w:cs="Calibri"/>
                <w:bCs/>
                <w:sz w:val="22"/>
                <w:szCs w:val="22"/>
              </w:rPr>
            </w:pPr>
            <w:r w:rsidRPr="002734C0">
              <w:rPr>
                <w:rFonts w:ascii="Source Sans Pro" w:hAnsi="Source Sans Pro" w:cs="Calibri"/>
                <w:bCs/>
                <w:sz w:val="22"/>
                <w:szCs w:val="22"/>
              </w:rPr>
              <w:t>ZAKONITI ZASTOPNIK</w:t>
            </w:r>
          </w:p>
          <w:p w14:paraId="14F183C8" w14:textId="77777777" w:rsidR="002734C0" w:rsidRPr="002734C0" w:rsidRDefault="002734C0" w:rsidP="00A7603F">
            <w:pPr>
              <w:jc w:val="center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9544B" w14:textId="77777777" w:rsidR="002734C0" w:rsidRPr="002734C0" w:rsidRDefault="002734C0" w:rsidP="00A7603F">
            <w:pPr>
              <w:jc w:val="center"/>
              <w:rPr>
                <w:rFonts w:ascii="Source Sans Pro" w:hAnsi="Source Sans Pro" w:cs="Calibri"/>
                <w:bCs/>
                <w:sz w:val="22"/>
                <w:szCs w:val="22"/>
              </w:rPr>
            </w:pPr>
            <w:r w:rsidRPr="002734C0">
              <w:rPr>
                <w:rFonts w:ascii="Source Sans Pro" w:hAnsi="Source Sans Pro" w:cs="Calibri"/>
                <w:bCs/>
                <w:sz w:val="22"/>
                <w:szCs w:val="22"/>
              </w:rPr>
              <w:t>OPIS DEL</w:t>
            </w:r>
          </w:p>
          <w:p w14:paraId="4E038368" w14:textId="77777777" w:rsidR="002734C0" w:rsidRPr="002734C0" w:rsidRDefault="002734C0" w:rsidP="00A7603F">
            <w:pPr>
              <w:jc w:val="center"/>
              <w:rPr>
                <w:rFonts w:ascii="Source Sans Pro" w:hAnsi="Source Sans Pro" w:cs="Calibri"/>
                <w:sz w:val="22"/>
                <w:szCs w:val="22"/>
              </w:rPr>
            </w:pPr>
            <w:r w:rsidRPr="002734C0">
              <w:rPr>
                <w:rFonts w:ascii="Source Sans Pro" w:hAnsi="Source Sans Pro" w:cs="Calibri"/>
                <w:bCs/>
                <w:sz w:val="22"/>
                <w:szCs w:val="22"/>
              </w:rPr>
              <w:t>(ki ga bo izvedel ali dobavil podizvajalec)</w:t>
            </w:r>
          </w:p>
        </w:tc>
      </w:tr>
      <w:tr w:rsidR="002734C0" w:rsidRPr="002734C0" w14:paraId="684C2CC9" w14:textId="77777777" w:rsidTr="00A7603F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7D9B3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77307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4CCEE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683D4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</w:tr>
      <w:tr w:rsidR="002734C0" w:rsidRPr="002734C0" w14:paraId="60FB0512" w14:textId="77777777" w:rsidTr="00A7603F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F13E1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8A780D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2C7859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1197D7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</w:tr>
      <w:tr w:rsidR="002734C0" w:rsidRPr="002734C0" w14:paraId="6DAC5711" w14:textId="77777777" w:rsidTr="00A7603F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E7EF3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58E9F8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14CA0D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983168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</w:tr>
      <w:tr w:rsidR="002734C0" w:rsidRPr="002734C0" w14:paraId="4DBB2A1F" w14:textId="77777777" w:rsidTr="00A7603F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523C9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A8C30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11A28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528CD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</w:tr>
      <w:tr w:rsidR="002734C0" w:rsidRPr="002734C0" w14:paraId="0FAFEDC9" w14:textId="77777777" w:rsidTr="00A7603F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4BD0EA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9A58D5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EA338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D86BE4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</w:tr>
      <w:tr w:rsidR="002734C0" w:rsidRPr="002734C0" w14:paraId="658A96D5" w14:textId="77777777" w:rsidTr="00A7603F">
        <w:trPr>
          <w:trHeight w:val="400"/>
        </w:trPr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41F755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BA6460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A9914F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  <w:tc>
          <w:tcPr>
            <w:tcW w:w="3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88D1F" w14:textId="77777777" w:rsidR="002734C0" w:rsidRPr="002734C0" w:rsidRDefault="002734C0" w:rsidP="00A7603F">
            <w:pPr>
              <w:snapToGrid w:val="0"/>
              <w:jc w:val="both"/>
              <w:rPr>
                <w:rFonts w:ascii="Source Sans Pro" w:hAnsi="Source Sans Pro" w:cs="Calibri"/>
                <w:bCs/>
                <w:sz w:val="22"/>
                <w:szCs w:val="22"/>
              </w:rPr>
            </w:pPr>
          </w:p>
        </w:tc>
      </w:tr>
    </w:tbl>
    <w:p w14:paraId="10C9488B" w14:textId="77777777" w:rsidR="002734C0" w:rsidRPr="002734C0" w:rsidRDefault="002734C0" w:rsidP="002734C0">
      <w:pPr>
        <w:rPr>
          <w:rFonts w:ascii="Source Sans Pro" w:hAnsi="Source Sans Pro" w:cs="Calibri"/>
          <w:sz w:val="22"/>
          <w:szCs w:val="22"/>
        </w:rPr>
      </w:pPr>
    </w:p>
    <w:p w14:paraId="14F0A3D6" w14:textId="77777777" w:rsidR="002734C0" w:rsidRPr="002734C0" w:rsidRDefault="002734C0" w:rsidP="002734C0">
      <w:pPr>
        <w:tabs>
          <w:tab w:val="left" w:pos="426"/>
        </w:tabs>
        <w:jc w:val="both"/>
        <w:rPr>
          <w:rFonts w:ascii="Source Sans Pro" w:eastAsia="Tahoma" w:hAnsi="Source Sans Pro" w:cs="Calibri"/>
          <w:color w:val="000000"/>
          <w:sz w:val="22"/>
          <w:szCs w:val="22"/>
        </w:rPr>
      </w:pPr>
    </w:p>
    <w:p w14:paraId="6ECA0A14" w14:textId="77777777" w:rsidR="002734C0" w:rsidRPr="002734C0" w:rsidRDefault="002734C0" w:rsidP="002734C0">
      <w:pPr>
        <w:tabs>
          <w:tab w:val="left" w:pos="287"/>
        </w:tabs>
        <w:jc w:val="both"/>
        <w:rPr>
          <w:rFonts w:ascii="Source Sans Pro" w:hAnsi="Source Sans Pro" w:cs="Calibri"/>
        </w:rPr>
      </w:pPr>
      <w:r w:rsidRPr="002734C0">
        <w:rPr>
          <w:rFonts w:ascii="Source Sans Pro" w:eastAsia="Tahoma" w:hAnsi="Source Sans Pro" w:cs="Calibri"/>
          <w:color w:val="000000"/>
        </w:rPr>
        <w:t>Za vsakega podizvajalca je treba priložiti še:</w:t>
      </w:r>
    </w:p>
    <w:p w14:paraId="57F18A17" w14:textId="77777777" w:rsidR="002734C0" w:rsidRPr="002734C0" w:rsidRDefault="002734C0" w:rsidP="002734C0">
      <w:pPr>
        <w:jc w:val="both"/>
        <w:rPr>
          <w:rFonts w:ascii="Source Sans Pro" w:hAnsi="Source Sans Pro" w:cs="Calibri"/>
        </w:rPr>
      </w:pPr>
      <w:r w:rsidRPr="002734C0">
        <w:rPr>
          <w:rFonts w:ascii="Source Sans Pro" w:hAnsi="Source Sans Pro" w:cs="Calibri"/>
        </w:rPr>
        <w:t xml:space="preserve">- (izpolnjene ESPD podizvajalca v skladu z 79. členom ZJN-3); in izjavo o zagotavljanju </w:t>
      </w:r>
    </w:p>
    <w:p w14:paraId="684B72B0" w14:textId="77777777" w:rsidR="002734C0" w:rsidRPr="002734C0" w:rsidRDefault="002734C0" w:rsidP="002734C0">
      <w:pPr>
        <w:jc w:val="both"/>
        <w:rPr>
          <w:rFonts w:ascii="Source Sans Pro" w:eastAsia="Tahoma" w:hAnsi="Source Sans Pro" w:cs="Calibri"/>
          <w:color w:val="000000"/>
        </w:rPr>
      </w:pPr>
      <w:r w:rsidRPr="002734C0">
        <w:rPr>
          <w:rFonts w:ascii="Source Sans Pro" w:hAnsi="Source Sans Pro" w:cs="Calibri"/>
        </w:rPr>
        <w:t xml:space="preserve">   sposobnosti</w:t>
      </w:r>
    </w:p>
    <w:p w14:paraId="317BBE14" w14:textId="77777777" w:rsidR="002734C0" w:rsidRPr="002734C0" w:rsidRDefault="002734C0" w:rsidP="002734C0">
      <w:pPr>
        <w:tabs>
          <w:tab w:val="left" w:pos="287"/>
        </w:tabs>
        <w:jc w:val="both"/>
        <w:rPr>
          <w:rFonts w:ascii="Source Sans Pro" w:eastAsia="Tahoma" w:hAnsi="Source Sans Pro" w:cs="Calibri"/>
          <w:color w:val="000000"/>
        </w:rPr>
      </w:pPr>
      <w:r w:rsidRPr="002734C0">
        <w:rPr>
          <w:rFonts w:ascii="Source Sans Pro" w:eastAsia="Tahoma" w:hAnsi="Source Sans Pro" w:cs="Calibri"/>
          <w:color w:val="000000"/>
        </w:rPr>
        <w:t xml:space="preserve">- priložiti zahtevo podizvajalca za neposredno plačilo, </w:t>
      </w:r>
      <w:r w:rsidRPr="002734C0">
        <w:rPr>
          <w:rFonts w:ascii="Source Sans Pro" w:eastAsia="Tahoma" w:hAnsi="Source Sans Pro" w:cs="Calibri"/>
          <w:color w:val="000000"/>
          <w:u w:val="single"/>
        </w:rPr>
        <w:t>če podizvajalec to zahteva</w:t>
      </w:r>
      <w:r w:rsidRPr="002734C0">
        <w:rPr>
          <w:rFonts w:ascii="Source Sans Pro" w:eastAsia="Tahoma" w:hAnsi="Source Sans Pro" w:cs="Calibri"/>
          <w:color w:val="000000"/>
        </w:rPr>
        <w:t>;</w:t>
      </w:r>
    </w:p>
    <w:p w14:paraId="7337CD92" w14:textId="77777777" w:rsidR="002734C0" w:rsidRPr="002734C0" w:rsidRDefault="002734C0" w:rsidP="002734C0">
      <w:pPr>
        <w:tabs>
          <w:tab w:val="left" w:pos="287"/>
        </w:tabs>
        <w:jc w:val="both"/>
        <w:rPr>
          <w:rFonts w:ascii="Source Sans Pro" w:eastAsia="Tahoma" w:hAnsi="Source Sans Pro" w:cs="Calibri"/>
          <w:color w:val="000000"/>
        </w:rPr>
      </w:pPr>
    </w:p>
    <w:p w14:paraId="3ED63EBE" w14:textId="77777777" w:rsidR="002734C0" w:rsidRPr="002734C0" w:rsidRDefault="002734C0" w:rsidP="002734C0">
      <w:pPr>
        <w:tabs>
          <w:tab w:val="left" w:pos="287"/>
        </w:tabs>
        <w:jc w:val="both"/>
        <w:rPr>
          <w:rFonts w:ascii="Source Sans Pro" w:eastAsia="Tahoma" w:hAnsi="Source Sans Pro" w:cs="Calibri"/>
          <w:color w:val="000000"/>
        </w:rPr>
      </w:pPr>
    </w:p>
    <w:p w14:paraId="3C31DDA9" w14:textId="77777777" w:rsidR="002734C0" w:rsidRPr="002734C0" w:rsidRDefault="002734C0" w:rsidP="002734C0">
      <w:pPr>
        <w:tabs>
          <w:tab w:val="left" w:pos="287"/>
        </w:tabs>
        <w:jc w:val="both"/>
        <w:rPr>
          <w:rFonts w:ascii="Source Sans Pro" w:eastAsia="Tahoma" w:hAnsi="Source Sans Pro" w:cs="Calibri"/>
          <w:color w:val="000000"/>
        </w:rPr>
      </w:pPr>
      <w:r w:rsidRPr="002734C0">
        <w:rPr>
          <w:rFonts w:ascii="Source Sans Pro" w:eastAsia="Tahoma" w:hAnsi="Source Sans Pro" w:cs="Calibri"/>
          <w:color w:val="000000"/>
        </w:rPr>
        <w:t>Kraj in datum:</w:t>
      </w:r>
    </w:p>
    <w:p w14:paraId="60115FAE" w14:textId="77777777" w:rsidR="002734C0" w:rsidRPr="002734C0" w:rsidRDefault="002734C0" w:rsidP="002734C0">
      <w:pPr>
        <w:tabs>
          <w:tab w:val="center" w:pos="6804"/>
        </w:tabs>
        <w:ind w:left="5670"/>
        <w:jc w:val="both"/>
        <w:rPr>
          <w:rFonts w:ascii="Source Sans Pro" w:hAnsi="Source Sans Pro" w:cs="Calibri"/>
        </w:rPr>
      </w:pPr>
      <w:r w:rsidRPr="002734C0">
        <w:rPr>
          <w:rFonts w:ascii="Source Sans Pro" w:hAnsi="Source Sans Pro" w:cs="Calibri"/>
        </w:rPr>
        <w:t xml:space="preserve">            </w:t>
      </w:r>
    </w:p>
    <w:p w14:paraId="15907466" w14:textId="77777777" w:rsidR="002734C0" w:rsidRPr="002734C0" w:rsidRDefault="002734C0" w:rsidP="002734C0">
      <w:pPr>
        <w:tabs>
          <w:tab w:val="center" w:pos="6804"/>
        </w:tabs>
        <w:ind w:left="5670"/>
        <w:jc w:val="both"/>
        <w:rPr>
          <w:rFonts w:ascii="Source Sans Pro" w:hAnsi="Source Sans Pro" w:cs="Calibri"/>
        </w:rPr>
      </w:pPr>
    </w:p>
    <w:p w14:paraId="61CE2CE4" w14:textId="77777777" w:rsidR="002734C0" w:rsidRPr="002734C0" w:rsidRDefault="002734C0" w:rsidP="002734C0">
      <w:pPr>
        <w:tabs>
          <w:tab w:val="center" w:pos="6804"/>
        </w:tabs>
        <w:ind w:left="5670"/>
        <w:jc w:val="both"/>
        <w:rPr>
          <w:rFonts w:ascii="Source Sans Pro" w:hAnsi="Source Sans Pro" w:cs="Calibri"/>
          <w:i/>
          <w:iCs/>
        </w:rPr>
      </w:pPr>
      <w:r w:rsidRPr="002734C0">
        <w:rPr>
          <w:rFonts w:ascii="Source Sans Pro" w:hAnsi="Source Sans Pro" w:cs="Calibri"/>
        </w:rPr>
        <w:t xml:space="preserve">          Ponudnik:</w:t>
      </w:r>
    </w:p>
    <w:p w14:paraId="3D9D1DBD" w14:textId="77777777" w:rsidR="002734C0" w:rsidRPr="002734C0" w:rsidRDefault="002734C0" w:rsidP="002734C0">
      <w:pPr>
        <w:pStyle w:val="Telobesedila21"/>
        <w:rPr>
          <w:rFonts w:ascii="Source Sans Pro" w:hAnsi="Source Sans Pro" w:cs="Calibri"/>
          <w:b w:val="0"/>
          <w:i/>
          <w:iCs/>
          <w:sz w:val="24"/>
          <w:szCs w:val="24"/>
        </w:rPr>
      </w:pPr>
      <w:r w:rsidRPr="002734C0">
        <w:rPr>
          <w:rFonts w:ascii="Source Sans Pro" w:hAnsi="Source Sans Pro" w:cs="Calibri"/>
          <w:b w:val="0"/>
          <w:i/>
          <w:iCs/>
          <w:sz w:val="24"/>
          <w:szCs w:val="24"/>
        </w:rPr>
        <w:t xml:space="preserve">                                                                                               (žig in podpis pooblaščene osebe)</w:t>
      </w:r>
    </w:p>
    <w:p w14:paraId="4F8ABF9D" w14:textId="77777777" w:rsidR="002734C0" w:rsidRPr="002734C0" w:rsidRDefault="002734C0" w:rsidP="002734C0">
      <w:pPr>
        <w:pStyle w:val="Telobesedila21"/>
        <w:rPr>
          <w:rFonts w:ascii="Source Sans Pro" w:hAnsi="Source Sans Pro" w:cs="Calibri"/>
          <w:b w:val="0"/>
          <w:i/>
          <w:iCs/>
          <w:szCs w:val="22"/>
        </w:rPr>
      </w:pPr>
    </w:p>
    <w:sectPr w:rsidR="002734C0" w:rsidRPr="002734C0" w:rsidSect="00803CF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6F581" w14:textId="77777777" w:rsidR="002365AE" w:rsidRDefault="002365AE" w:rsidP="00A05ABC">
      <w:r>
        <w:separator/>
      </w:r>
    </w:p>
  </w:endnote>
  <w:endnote w:type="continuationSeparator" w:id="0">
    <w:p w14:paraId="223BDA1D" w14:textId="77777777" w:rsidR="002365AE" w:rsidRDefault="002365AE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5374340"/>
      <w:docPartObj>
        <w:docPartGallery w:val="Page Numbers (Bottom of Page)"/>
        <w:docPartUnique/>
      </w:docPartObj>
    </w:sdtPr>
    <w:sdtContent>
      <w:p w14:paraId="4753E6CE" w14:textId="01CFBA7E" w:rsidR="00BF7797" w:rsidRDefault="00BF779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D6F709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63DD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0" w:name="_Hlk26946328"/>
    <w:bookmarkStart w:id="1" w:name="_Hlk26946329"/>
    <w:r w:rsidRPr="00803CFB">
      <w:rPr>
        <w:rFonts w:ascii="Source Sans Pro" w:hAnsi="Source Sans Pro" w:cs="Source Sans Pro"/>
        <w:color w:val="575756"/>
        <w:sz w:val="16"/>
        <w:szCs w:val="16"/>
      </w:rPr>
      <w:t>Javno podjetje OKOLJE Piran, d.o.o. - Azienda pubblica OKOLJE Pirano, s.r.l.</w:t>
    </w:r>
  </w:p>
  <w:p w14:paraId="175EF7F6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r w:rsidRPr="00803CFB">
      <w:rPr>
        <w:rFonts w:ascii="Source Sans Pro" w:hAnsi="Source Sans Pro" w:cs="Source Sans Pro"/>
        <w:color w:val="575756"/>
        <w:sz w:val="16"/>
        <w:szCs w:val="16"/>
      </w:rPr>
      <w:t>Arze-Arse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Piran-Pirano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15B5B34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 je vpisana v sodni register pri Okrožnem sodišču v Kopru pod vložno št.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 osnovnega kapitala: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 št.: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ID št. za DDV: SI73819174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B36AE" w14:textId="77777777" w:rsidR="002365AE" w:rsidRDefault="002365AE" w:rsidP="00A05ABC">
      <w:r>
        <w:separator/>
      </w:r>
    </w:p>
  </w:footnote>
  <w:footnote w:type="continuationSeparator" w:id="0">
    <w:p w14:paraId="1DC52FA0" w14:textId="77777777" w:rsidR="002365AE" w:rsidRDefault="002365AE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91F64" w14:textId="77777777" w:rsidR="00C07F65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7FD60216" w14:textId="77777777" w:rsidR="008045D5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501B0020" w14:textId="77777777" w:rsidR="008045D5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4FC6F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675AB062" wp14:editId="1D2D98B0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8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</w:abstractNum>
  <w:abstractNum w:abstractNumId="9" w15:restartNumberingAfterBreak="0">
    <w:nsid w:val="00000011"/>
    <w:multiLevelType w:val="singleLevel"/>
    <w:tmpl w:val="00000011"/>
    <w:name w:val="WW8Num1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/>
      </w:rPr>
    </w:lvl>
  </w:abstractNum>
  <w:abstractNum w:abstractNumId="10" w15:restartNumberingAfterBreak="0">
    <w:nsid w:val="00000018"/>
    <w:multiLevelType w:val="singleLevel"/>
    <w:tmpl w:val="00000018"/>
    <w:name w:val="WW8Num2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/>
      </w:rPr>
    </w:lvl>
  </w:abstractNum>
  <w:abstractNum w:abstractNumId="11" w15:restartNumberingAfterBreak="0">
    <w:nsid w:val="06A341DB"/>
    <w:multiLevelType w:val="hybridMultilevel"/>
    <w:tmpl w:val="D8640B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640DDF"/>
    <w:multiLevelType w:val="hybridMultilevel"/>
    <w:tmpl w:val="1BF02F30"/>
    <w:lvl w:ilvl="0" w:tplc="FFFFFFFF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FFFFFFFF">
      <w:numFmt w:val="bullet"/>
      <w:lvlText w:val=""/>
      <w:lvlJc w:val="left"/>
      <w:pPr>
        <w:ind w:left="1425" w:hanging="705"/>
      </w:pPr>
      <w:rPr>
        <w:rFonts w:ascii="Symbol" w:eastAsia="Times New Roman" w:hAnsi="Symbol" w:cs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8AB588D"/>
    <w:multiLevelType w:val="hybridMultilevel"/>
    <w:tmpl w:val="F6328046"/>
    <w:lvl w:ilvl="0" w:tplc="620A8DD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C30A2B"/>
    <w:multiLevelType w:val="hybridMultilevel"/>
    <w:tmpl w:val="A3A45202"/>
    <w:lvl w:ilvl="0" w:tplc="0000000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1157F"/>
    <w:multiLevelType w:val="hybridMultilevel"/>
    <w:tmpl w:val="BD7EFA04"/>
    <w:lvl w:ilvl="0" w:tplc="39BA1E90">
      <w:start w:val="8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FC7ADC"/>
    <w:multiLevelType w:val="hybridMultilevel"/>
    <w:tmpl w:val="5C8CF0F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18241B"/>
    <w:multiLevelType w:val="hybridMultilevel"/>
    <w:tmpl w:val="A0A68862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830B69"/>
    <w:multiLevelType w:val="hybridMultilevel"/>
    <w:tmpl w:val="B80E7D78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C7AAC"/>
    <w:multiLevelType w:val="multilevel"/>
    <w:tmpl w:val="13FE72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0" w15:restartNumberingAfterBreak="0">
    <w:nsid w:val="55B13603"/>
    <w:multiLevelType w:val="hybridMultilevel"/>
    <w:tmpl w:val="A7A88434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D911D1"/>
    <w:multiLevelType w:val="hybridMultilevel"/>
    <w:tmpl w:val="55E0F74A"/>
    <w:lvl w:ilvl="0" w:tplc="470ADBB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D34F4D"/>
    <w:multiLevelType w:val="hybridMultilevel"/>
    <w:tmpl w:val="839C8F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347165"/>
    <w:multiLevelType w:val="hybridMultilevel"/>
    <w:tmpl w:val="E4DA20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782463"/>
    <w:multiLevelType w:val="hybridMultilevel"/>
    <w:tmpl w:val="20D88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DB6FDA"/>
    <w:multiLevelType w:val="hybridMultilevel"/>
    <w:tmpl w:val="B86A57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6244692">
    <w:abstractNumId w:val="18"/>
  </w:num>
  <w:num w:numId="2" w16cid:durableId="1604454211">
    <w:abstractNumId w:val="17"/>
  </w:num>
  <w:num w:numId="3" w16cid:durableId="1011641515">
    <w:abstractNumId w:val="21"/>
  </w:num>
  <w:num w:numId="4" w16cid:durableId="1523324359">
    <w:abstractNumId w:val="13"/>
  </w:num>
  <w:num w:numId="5" w16cid:durableId="1431393958">
    <w:abstractNumId w:val="12"/>
  </w:num>
  <w:num w:numId="6" w16cid:durableId="2121217615">
    <w:abstractNumId w:val="20"/>
  </w:num>
  <w:num w:numId="7" w16cid:durableId="1936133559">
    <w:abstractNumId w:val="23"/>
  </w:num>
  <w:num w:numId="8" w16cid:durableId="551959946">
    <w:abstractNumId w:val="11"/>
  </w:num>
  <w:num w:numId="9" w16cid:durableId="1216700364">
    <w:abstractNumId w:val="22"/>
  </w:num>
  <w:num w:numId="10" w16cid:durableId="664554412">
    <w:abstractNumId w:val="15"/>
  </w:num>
  <w:num w:numId="11" w16cid:durableId="362247516">
    <w:abstractNumId w:val="0"/>
  </w:num>
  <w:num w:numId="12" w16cid:durableId="665399101">
    <w:abstractNumId w:val="1"/>
  </w:num>
  <w:num w:numId="13" w16cid:durableId="265819823">
    <w:abstractNumId w:val="2"/>
  </w:num>
  <w:num w:numId="14" w16cid:durableId="2027633704">
    <w:abstractNumId w:val="3"/>
  </w:num>
  <w:num w:numId="15" w16cid:durableId="1705868729">
    <w:abstractNumId w:val="4"/>
  </w:num>
  <w:num w:numId="16" w16cid:durableId="369494521">
    <w:abstractNumId w:val="5"/>
  </w:num>
  <w:num w:numId="17" w16cid:durableId="2067679371">
    <w:abstractNumId w:val="6"/>
  </w:num>
  <w:num w:numId="18" w16cid:durableId="1518545406">
    <w:abstractNumId w:val="7"/>
  </w:num>
  <w:num w:numId="19" w16cid:durableId="1670331180">
    <w:abstractNumId w:val="8"/>
  </w:num>
  <w:num w:numId="20" w16cid:durableId="1694572729">
    <w:abstractNumId w:val="9"/>
  </w:num>
  <w:num w:numId="21" w16cid:durableId="1422609037">
    <w:abstractNumId w:val="10"/>
  </w:num>
  <w:num w:numId="22" w16cid:durableId="1293440263">
    <w:abstractNumId w:val="14"/>
  </w:num>
  <w:num w:numId="23" w16cid:durableId="1057361578">
    <w:abstractNumId w:val="25"/>
  </w:num>
  <w:num w:numId="24" w16cid:durableId="1510025341">
    <w:abstractNumId w:val="19"/>
  </w:num>
  <w:num w:numId="25" w16cid:durableId="1912622085">
    <w:abstractNumId w:val="16"/>
  </w:num>
  <w:num w:numId="26" w16cid:durableId="4042985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6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720"/>
    <w:rsid w:val="00020E5B"/>
    <w:rsid w:val="000239F4"/>
    <w:rsid w:val="00056969"/>
    <w:rsid w:val="0006670B"/>
    <w:rsid w:val="000F4055"/>
    <w:rsid w:val="00185F4B"/>
    <w:rsid w:val="001B54FE"/>
    <w:rsid w:val="002365AE"/>
    <w:rsid w:val="002734C0"/>
    <w:rsid w:val="00296D03"/>
    <w:rsid w:val="002C7B64"/>
    <w:rsid w:val="003236B1"/>
    <w:rsid w:val="0033011D"/>
    <w:rsid w:val="003336C1"/>
    <w:rsid w:val="0036526B"/>
    <w:rsid w:val="003734D1"/>
    <w:rsid w:val="003D1D53"/>
    <w:rsid w:val="00422735"/>
    <w:rsid w:val="00480D81"/>
    <w:rsid w:val="00496365"/>
    <w:rsid w:val="004A44B3"/>
    <w:rsid w:val="00515983"/>
    <w:rsid w:val="00524004"/>
    <w:rsid w:val="00546255"/>
    <w:rsid w:val="00571E5C"/>
    <w:rsid w:val="00585CAF"/>
    <w:rsid w:val="00611979"/>
    <w:rsid w:val="0063725A"/>
    <w:rsid w:val="00647277"/>
    <w:rsid w:val="006A2754"/>
    <w:rsid w:val="007028B5"/>
    <w:rsid w:val="007059DF"/>
    <w:rsid w:val="00726FAD"/>
    <w:rsid w:val="00743145"/>
    <w:rsid w:val="00754264"/>
    <w:rsid w:val="00803CFB"/>
    <w:rsid w:val="00845E55"/>
    <w:rsid w:val="00864A4E"/>
    <w:rsid w:val="00881664"/>
    <w:rsid w:val="008A018F"/>
    <w:rsid w:val="00911156"/>
    <w:rsid w:val="00914DB0"/>
    <w:rsid w:val="00941458"/>
    <w:rsid w:val="00986832"/>
    <w:rsid w:val="009A1197"/>
    <w:rsid w:val="009B0BB5"/>
    <w:rsid w:val="00A024C3"/>
    <w:rsid w:val="00A05ABC"/>
    <w:rsid w:val="00A150A6"/>
    <w:rsid w:val="00A42D32"/>
    <w:rsid w:val="00AA1331"/>
    <w:rsid w:val="00AA1D0F"/>
    <w:rsid w:val="00AC2C20"/>
    <w:rsid w:val="00B0515E"/>
    <w:rsid w:val="00B55720"/>
    <w:rsid w:val="00BD6E95"/>
    <w:rsid w:val="00BF7797"/>
    <w:rsid w:val="00C067F1"/>
    <w:rsid w:val="00C12D8F"/>
    <w:rsid w:val="00C135F5"/>
    <w:rsid w:val="00C30DD5"/>
    <w:rsid w:val="00C37E67"/>
    <w:rsid w:val="00CB3C88"/>
    <w:rsid w:val="00CE4F61"/>
    <w:rsid w:val="00CF23BA"/>
    <w:rsid w:val="00D108B8"/>
    <w:rsid w:val="00DC0B45"/>
    <w:rsid w:val="00DC167A"/>
    <w:rsid w:val="00DD135C"/>
    <w:rsid w:val="00E03789"/>
    <w:rsid w:val="00E13157"/>
    <w:rsid w:val="00E32DA6"/>
    <w:rsid w:val="00EA495A"/>
    <w:rsid w:val="00EB5B38"/>
    <w:rsid w:val="00EF135F"/>
    <w:rsid w:val="00EF258E"/>
    <w:rsid w:val="00F004DD"/>
    <w:rsid w:val="00F254D0"/>
    <w:rsid w:val="00F64621"/>
    <w:rsid w:val="00FC1312"/>
    <w:rsid w:val="00FE2B1E"/>
    <w:rsid w:val="00FF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32D001"/>
  <w15:chartTrackingRefBased/>
  <w15:docId w15:val="{78EFC7AA-06BF-423A-9FA4-71E1C9C0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ListParagraph">
    <w:name w:val="List Paragraph"/>
    <w:aliases w:val="Odstavek seznama_IP,Seznam_IP_1,Liste 1"/>
    <w:basedOn w:val="Normal"/>
    <w:link w:val="ListParagraphChar"/>
    <w:uiPriority w:val="34"/>
    <w:qFormat/>
    <w:rsid w:val="00B55720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ListParagraphChar">
    <w:name w:val="List Paragraph Char"/>
    <w:aliases w:val="Odstavek seznama_IP Char,Seznam_IP_1 Char,Liste 1 Char"/>
    <w:link w:val="ListParagraph"/>
    <w:uiPriority w:val="34"/>
    <w:qFormat/>
    <w:rsid w:val="00B55720"/>
    <w:rPr>
      <w:rFonts w:ascii="Arial" w:eastAsia="Calibri" w:hAnsi="Arial" w:cs="Times New Roman"/>
      <w:sz w:val="20"/>
      <w:szCs w:val="22"/>
      <w:lang w:val="sl-SI"/>
    </w:rPr>
  </w:style>
  <w:style w:type="table" w:styleId="TableGrid">
    <w:name w:val="Table Grid"/>
    <w:basedOn w:val="TableNormal"/>
    <w:uiPriority w:val="59"/>
    <w:rsid w:val="00B55720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C067F1"/>
    <w:pPr>
      <w:jc w:val="both"/>
    </w:pPr>
    <w:rPr>
      <w:rFonts w:ascii="Times New Roman" w:hAnsi="Times New Roman"/>
      <w:b/>
      <w:szCs w:val="20"/>
    </w:rPr>
  </w:style>
  <w:style w:type="character" w:customStyle="1" w:styleId="BodyText2Char">
    <w:name w:val="Body Text 2 Char"/>
    <w:basedOn w:val="DefaultParagraphFont"/>
    <w:link w:val="BodyText2"/>
    <w:rsid w:val="00C067F1"/>
    <w:rPr>
      <w:rFonts w:ascii="Times New Roman" w:eastAsia="Times New Roman" w:hAnsi="Times New Roman" w:cs="Times New Roman"/>
      <w:b/>
      <w:szCs w:val="20"/>
      <w:lang w:val="sl-SI" w:eastAsia="sl-SI"/>
    </w:rPr>
  </w:style>
  <w:style w:type="paragraph" w:styleId="BodyText">
    <w:name w:val="Body Text"/>
    <w:aliases w:val="notranji text"/>
    <w:basedOn w:val="Normal"/>
    <w:link w:val="BodyTextChar"/>
    <w:rsid w:val="00C067F1"/>
    <w:pPr>
      <w:spacing w:line="360" w:lineRule="auto"/>
      <w:jc w:val="both"/>
    </w:pPr>
    <w:rPr>
      <w:rFonts w:ascii="Times New Roman" w:hAnsi="Times New Roman"/>
      <w:szCs w:val="20"/>
    </w:rPr>
  </w:style>
  <w:style w:type="character" w:customStyle="1" w:styleId="BodyTextChar">
    <w:name w:val="Body Text Char"/>
    <w:aliases w:val="notranji text Char"/>
    <w:basedOn w:val="DefaultParagraphFont"/>
    <w:link w:val="BodyText"/>
    <w:rsid w:val="00C067F1"/>
    <w:rPr>
      <w:rFonts w:ascii="Times New Roman" w:eastAsia="Times New Roman" w:hAnsi="Times New Roman" w:cs="Times New Roman"/>
      <w:szCs w:val="20"/>
      <w:lang w:val="sl-SI" w:eastAsia="sl-SI"/>
    </w:rPr>
  </w:style>
  <w:style w:type="paragraph" w:customStyle="1" w:styleId="TableHeading">
    <w:name w:val="Table Heading"/>
    <w:basedOn w:val="Normal"/>
    <w:rsid w:val="003336C1"/>
    <w:pPr>
      <w:suppressLineNumbers/>
      <w:suppressAutoHyphens/>
      <w:jc w:val="center"/>
    </w:pPr>
    <w:rPr>
      <w:rFonts w:ascii="Mangal" w:eastAsia="Mangal" w:hAnsi="Mangal" w:cs="Mangal"/>
      <w:b/>
      <w:bCs/>
      <w:lang w:eastAsia="zh-CN"/>
    </w:rPr>
  </w:style>
  <w:style w:type="paragraph" w:customStyle="1" w:styleId="Telobesedila21">
    <w:name w:val="Telo besedila 21"/>
    <w:basedOn w:val="Normal"/>
    <w:rsid w:val="002734C0"/>
    <w:pPr>
      <w:suppressAutoHyphens/>
    </w:pPr>
    <w:rPr>
      <w:rFonts w:ascii="Mangal" w:eastAsia="Mangal" w:hAnsi="Mangal" w:cs="Mangal"/>
      <w:b/>
      <w:sz w:val="22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21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21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10</cp:revision>
  <cp:lastPrinted>2019-12-06T12:23:00Z</cp:lastPrinted>
  <dcterms:created xsi:type="dcterms:W3CDTF">2022-06-01T11:29:00Z</dcterms:created>
  <dcterms:modified xsi:type="dcterms:W3CDTF">2022-11-02T11:37:00Z</dcterms:modified>
</cp:coreProperties>
</file>